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ECEC9" w14:textId="77777777" w:rsidR="00D1074F" w:rsidRPr="00E3701C" w:rsidRDefault="00E3701C" w:rsidP="00E3701C">
      <w:pPr>
        <w:spacing w:before="13"/>
        <w:ind w:right="104"/>
        <w:jc w:val="center"/>
        <w:rPr>
          <w:rFonts w:asciiTheme="minorHAnsi" w:eastAsia="Calibri" w:hAnsiTheme="minorHAnsi" w:cstheme="minorHAnsi"/>
          <w:sz w:val="24"/>
          <w:szCs w:val="24"/>
        </w:rPr>
      </w:pPr>
      <w:r w:rsidRPr="00E3701C">
        <w:rPr>
          <w:rFonts w:asciiTheme="minorHAnsi" w:eastAsia="Calibri" w:hAnsiTheme="minorHAnsi" w:cstheme="minorHAnsi"/>
          <w:b/>
          <w:sz w:val="24"/>
          <w:szCs w:val="24"/>
        </w:rPr>
        <w:t>IT Resume</w:t>
      </w:r>
    </w:p>
    <w:p w14:paraId="255764F1" w14:textId="78ADEF4B" w:rsidR="00D1074F" w:rsidRDefault="00E3701C" w:rsidP="00E3701C">
      <w:pPr>
        <w:spacing w:before="41"/>
        <w:ind w:right="10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eastAsia="Calibri" w:hAnsiTheme="minorHAnsi" w:cstheme="minorHAnsi"/>
          <w:b/>
          <w:sz w:val="22"/>
          <w:szCs w:val="22"/>
        </w:rPr>
        <w:t>123 Main</w:t>
      </w:r>
      <w:r w:rsidRPr="00E3701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 xml:space="preserve">Street </w:t>
      </w:r>
      <w:r w:rsidRPr="00E3701C">
        <w:rPr>
          <w:rFonts w:asciiTheme="minorHAnsi" w:eastAsia="Calibri" w:hAnsiTheme="minorHAnsi" w:cstheme="minorHAnsi"/>
          <w:b/>
          <w:spacing w:val="40"/>
          <w:sz w:val="22"/>
          <w:szCs w:val="22"/>
        </w:rPr>
        <w:t xml:space="preserve"> </w:t>
      </w:r>
      <w:r w:rsidRPr="00E3701C">
        <w:rPr>
          <w:rFonts w:asciiTheme="minorHAnsi" w:hAnsiTheme="minorHAnsi" w:cstheme="minorHAnsi"/>
          <w:sz w:val="22"/>
          <w:szCs w:val="22"/>
        </w:rPr>
        <w:t xml:space="preserve"> </w:t>
      </w:r>
      <w:r w:rsidRPr="00E3701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Cit</w:t>
      </w:r>
      <w:r w:rsidRPr="00E370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, ST  z</w:t>
      </w:r>
      <w:r w:rsidRPr="00E370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 xml:space="preserve">p   </w:t>
      </w:r>
      <w:r w:rsidRPr="00E3701C">
        <w:rPr>
          <w:rFonts w:asciiTheme="minorHAnsi" w:hAnsiTheme="minorHAnsi" w:cstheme="minorHAnsi"/>
          <w:sz w:val="22"/>
          <w:szCs w:val="22"/>
        </w:rPr>
        <w:t xml:space="preserve"> </w:t>
      </w:r>
      <w:r w:rsidRPr="00E3701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hyperlink r:id="rId5" w:history="1">
        <w:r w:rsidRPr="00E3701C">
          <w:rPr>
            <w:rStyle w:val="Hyperlink"/>
            <w:rFonts w:asciiTheme="minorHAnsi" w:eastAsia="Calibri" w:hAnsiTheme="minorHAnsi" w:cstheme="minorHAnsi"/>
            <w:b/>
            <w:sz w:val="22"/>
            <w:szCs w:val="22"/>
          </w:rPr>
          <w:t>it@gmail.com</w:t>
        </w:r>
      </w:hyperlink>
      <w:r w:rsidRPr="00E3701C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pacing w:val="40"/>
          <w:sz w:val="22"/>
          <w:szCs w:val="22"/>
        </w:rPr>
        <w:t xml:space="preserve"> </w:t>
      </w:r>
      <w:r w:rsidRPr="00E3701C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(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E3701C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E370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 xml:space="preserve">) </w:t>
      </w:r>
      <w:r w:rsidRPr="00E3701C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ho‐</w:t>
      </w:r>
      <w:r w:rsidRPr="00E370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E3701C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##</w:t>
      </w:r>
    </w:p>
    <w:p w14:paraId="43C20223" w14:textId="77777777" w:rsidR="00E3701C" w:rsidRPr="00E3701C" w:rsidRDefault="00E3701C" w:rsidP="00E3701C">
      <w:pPr>
        <w:spacing w:before="41"/>
        <w:ind w:right="103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24C84A31" w14:textId="77777777" w:rsidR="00D1074F" w:rsidRPr="00E3701C" w:rsidRDefault="00E3701C" w:rsidP="00E3701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DU</w:t>
      </w:r>
      <w:r w:rsidRPr="00E370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ATI</w:t>
      </w:r>
      <w:r w:rsidRPr="00E370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32D30F12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eastAsia="Calibri" w:hAnsiTheme="minorHAnsi" w:cstheme="minorHAnsi"/>
          <w:b/>
          <w:sz w:val="22"/>
          <w:szCs w:val="22"/>
        </w:rPr>
        <w:t>Univers</w:t>
      </w:r>
      <w:r w:rsidRPr="00E3701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ty</w:t>
      </w:r>
      <w:r w:rsidRPr="00E3701C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E3701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Northern</w:t>
      </w:r>
      <w:r w:rsidRPr="00E3701C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E3701C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wa,</w:t>
      </w:r>
      <w:r w:rsidRPr="00E3701C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Cedar</w:t>
      </w:r>
      <w:r w:rsidRPr="00E370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Fa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E3701C">
        <w:rPr>
          <w:rFonts w:asciiTheme="minorHAnsi" w:eastAsia="Calibri" w:hAnsiTheme="minorHAnsi" w:cstheme="minorHAnsi"/>
          <w:sz w:val="22"/>
          <w:szCs w:val="22"/>
        </w:rPr>
        <w:t>ls,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Iowa</w:t>
      </w:r>
    </w:p>
    <w:p w14:paraId="65F5F423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eastAsia="Calibri" w:hAnsiTheme="minorHAnsi" w:cstheme="minorHAnsi"/>
          <w:i/>
          <w:sz w:val="22"/>
          <w:szCs w:val="22"/>
        </w:rPr>
        <w:t>Bachelor</w:t>
      </w:r>
      <w:r w:rsidRPr="00E3701C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E3701C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i/>
          <w:spacing w:val="1"/>
          <w:sz w:val="22"/>
          <w:szCs w:val="22"/>
        </w:rPr>
        <w:t>Ar</w:t>
      </w:r>
      <w:r w:rsidRPr="00E3701C">
        <w:rPr>
          <w:rFonts w:asciiTheme="minorHAnsi" w:eastAsia="Calibri" w:hAnsiTheme="minorHAnsi" w:cstheme="minorHAnsi"/>
          <w:i/>
          <w:sz w:val="22"/>
          <w:szCs w:val="22"/>
        </w:rPr>
        <w:t>ts</w:t>
      </w:r>
      <w:r w:rsidRPr="00E3701C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E3701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i/>
          <w:sz w:val="22"/>
          <w:szCs w:val="22"/>
        </w:rPr>
        <w:t>Computer</w:t>
      </w:r>
      <w:r w:rsidRPr="00E3701C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i/>
          <w:sz w:val="22"/>
          <w:szCs w:val="22"/>
        </w:rPr>
        <w:t>Science</w:t>
      </w:r>
      <w:r w:rsidRPr="00E3701C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E3701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i/>
          <w:sz w:val="22"/>
          <w:szCs w:val="22"/>
        </w:rPr>
        <w:t>May</w:t>
      </w:r>
      <w:r w:rsidRPr="00E3701C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i/>
          <w:spacing w:val="1"/>
          <w:sz w:val="22"/>
          <w:szCs w:val="22"/>
        </w:rPr>
        <w:t>20XX</w:t>
      </w:r>
    </w:p>
    <w:p w14:paraId="27A3D150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Dean’s</w:t>
      </w:r>
      <w:r w:rsidRPr="00E370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List:</w:t>
      </w:r>
      <w:r w:rsidRPr="00E370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 xml:space="preserve">5 </w:t>
      </w:r>
      <w:r w:rsidRPr="00E3701C">
        <w:rPr>
          <w:rFonts w:asciiTheme="minorHAnsi" w:eastAsia="Calibri" w:hAnsiTheme="minorHAnsi" w:cstheme="minorHAnsi"/>
          <w:sz w:val="22"/>
          <w:szCs w:val="22"/>
        </w:rPr>
        <w:t>semesters</w:t>
      </w:r>
    </w:p>
    <w:p w14:paraId="52A1A16F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Cumulative</w:t>
      </w:r>
      <w:r w:rsidRPr="00E3701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GPA: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3.46/4.00</w:t>
      </w:r>
    </w:p>
    <w:p w14:paraId="1DBB0215" w14:textId="77777777" w:rsidR="00D1074F" w:rsidRPr="00E3701C" w:rsidRDefault="00D1074F" w:rsidP="00E3701C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2A4BA28B" w14:textId="77777777" w:rsidR="00D1074F" w:rsidRPr="00E3701C" w:rsidRDefault="00E3701C" w:rsidP="00E3701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ECHNICAL</w:t>
      </w:r>
      <w:r w:rsidRPr="00E3701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NOWLEDGE</w:t>
      </w:r>
      <w:r w:rsidRPr="00E3701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E3701C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XPE</w:t>
      </w:r>
      <w:r w:rsidRPr="00E370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IENCE</w:t>
      </w:r>
    </w:p>
    <w:p w14:paraId="32A769D7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eastAsia="Calibri" w:hAnsiTheme="minorHAnsi" w:cstheme="minorHAnsi"/>
          <w:b/>
          <w:sz w:val="22"/>
          <w:szCs w:val="22"/>
        </w:rPr>
        <w:t>Programm</w:t>
      </w:r>
      <w:r w:rsidRPr="00E3701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E3701C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E3701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E3701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ages:</w:t>
      </w:r>
      <w:r w:rsidRPr="00E3701C">
        <w:rPr>
          <w:rFonts w:asciiTheme="minorHAnsi" w:eastAsia="Calibri" w:hAnsiTheme="minorHAnsi" w:cstheme="minorHAnsi"/>
          <w:b/>
          <w:spacing w:val="41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C/C++,</w:t>
      </w:r>
      <w:r w:rsidRPr="00E370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Pyth</w:t>
      </w:r>
      <w:r w:rsidRPr="00E3701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3701C">
        <w:rPr>
          <w:rFonts w:asciiTheme="minorHAnsi" w:eastAsia="Calibri" w:hAnsiTheme="minorHAnsi" w:cstheme="minorHAnsi"/>
          <w:sz w:val="22"/>
          <w:szCs w:val="22"/>
        </w:rPr>
        <w:t>n,</w:t>
      </w:r>
      <w:r w:rsidRPr="00E370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Swift/Obj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3701C">
        <w:rPr>
          <w:rFonts w:asciiTheme="minorHAnsi" w:eastAsia="Calibri" w:hAnsiTheme="minorHAnsi" w:cstheme="minorHAnsi"/>
          <w:sz w:val="22"/>
          <w:szCs w:val="22"/>
        </w:rPr>
        <w:t>ctive</w:t>
      </w:r>
      <w:r w:rsidRPr="00E3701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3701C">
        <w:rPr>
          <w:rFonts w:asciiTheme="minorHAnsi" w:eastAsia="Calibri" w:hAnsiTheme="minorHAnsi" w:cstheme="minorHAnsi"/>
          <w:sz w:val="22"/>
          <w:szCs w:val="22"/>
        </w:rPr>
        <w:t>,</w:t>
      </w:r>
      <w:r w:rsidRPr="00E370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Java,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C#,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HTML/CSS/Java</w:t>
      </w:r>
      <w:r w:rsidRPr="00E3701C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Scri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3701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B94318C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eastAsia="Calibri" w:hAnsiTheme="minorHAnsi" w:cstheme="minorHAnsi"/>
          <w:b/>
          <w:sz w:val="22"/>
          <w:szCs w:val="22"/>
        </w:rPr>
        <w:t>Networking:</w:t>
      </w:r>
      <w:r w:rsidRPr="00E3701C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Cisco</w:t>
      </w:r>
      <w:r w:rsidRPr="00E370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Systems,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Active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Directory,</w:t>
      </w:r>
      <w:r w:rsidRPr="00E370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LDAP</w:t>
      </w:r>
    </w:p>
    <w:p w14:paraId="5F3DBCE5" w14:textId="77777777" w:rsidR="00D1074F" w:rsidRPr="00E3701C" w:rsidRDefault="00D1074F" w:rsidP="00E3701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E8492C1" w14:textId="77777777" w:rsidR="00D1074F" w:rsidRPr="00E3701C" w:rsidRDefault="00E3701C" w:rsidP="00E3701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XPE</w:t>
      </w:r>
      <w:r w:rsidRPr="00E370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IENCE</w:t>
      </w:r>
    </w:p>
    <w:p w14:paraId="1EFECFBB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E3701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E3701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Financial</w:t>
      </w:r>
      <w:r w:rsidRPr="00E3701C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Aid</w:t>
      </w:r>
      <w:r w:rsidRPr="00E3701C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Office,</w:t>
      </w:r>
      <w:r w:rsidRPr="00E3701C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E3701C">
        <w:rPr>
          <w:rFonts w:asciiTheme="minorHAnsi" w:eastAsia="Calibri" w:hAnsiTheme="minorHAnsi" w:cstheme="minorHAnsi"/>
          <w:sz w:val="22"/>
          <w:szCs w:val="22"/>
        </w:rPr>
        <w:t>edar</w:t>
      </w:r>
      <w:r w:rsidRPr="00E370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Falls,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 xml:space="preserve">IA                                                          </w:t>
      </w:r>
      <w:r w:rsidRPr="00E3701C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Octo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3701C">
        <w:rPr>
          <w:rFonts w:asciiTheme="minorHAnsi" w:eastAsia="Calibri" w:hAnsiTheme="minorHAnsi" w:cstheme="minorHAnsi"/>
          <w:sz w:val="22"/>
          <w:szCs w:val="22"/>
        </w:rPr>
        <w:t>er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20X</w:t>
      </w:r>
      <w:r w:rsidRPr="00E3701C">
        <w:rPr>
          <w:rFonts w:asciiTheme="minorHAnsi" w:eastAsia="Calibri" w:hAnsiTheme="minorHAnsi" w:cstheme="minorHAnsi"/>
          <w:sz w:val="22"/>
          <w:szCs w:val="22"/>
        </w:rPr>
        <w:t>X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‐</w:t>
      </w:r>
      <w:r w:rsidRPr="00E370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Present</w:t>
      </w:r>
    </w:p>
    <w:p w14:paraId="3073F5B4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eastAsia="Calibri" w:hAnsiTheme="minorHAnsi" w:cstheme="minorHAnsi"/>
          <w:i/>
          <w:sz w:val="22"/>
          <w:szCs w:val="22"/>
        </w:rPr>
        <w:t>Intern,</w:t>
      </w:r>
      <w:r w:rsidRPr="00E3701C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i/>
          <w:sz w:val="22"/>
          <w:szCs w:val="22"/>
        </w:rPr>
        <w:t>Info</w:t>
      </w:r>
      <w:r w:rsidRPr="00E3701C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E3701C">
        <w:rPr>
          <w:rFonts w:asciiTheme="minorHAnsi" w:eastAsia="Calibri" w:hAnsiTheme="minorHAnsi" w:cstheme="minorHAnsi"/>
          <w:i/>
          <w:sz w:val="22"/>
          <w:szCs w:val="22"/>
        </w:rPr>
        <w:t>mation</w:t>
      </w:r>
      <w:r w:rsidRPr="00E3701C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i/>
          <w:sz w:val="22"/>
          <w:szCs w:val="22"/>
        </w:rPr>
        <w:t>Tech</w:t>
      </w:r>
      <w:r w:rsidRPr="00E3701C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E3701C">
        <w:rPr>
          <w:rFonts w:asciiTheme="minorHAnsi" w:eastAsia="Calibri" w:hAnsiTheme="minorHAnsi" w:cstheme="minorHAnsi"/>
          <w:i/>
          <w:sz w:val="22"/>
          <w:szCs w:val="22"/>
        </w:rPr>
        <w:t>ology</w:t>
      </w:r>
    </w:p>
    <w:p w14:paraId="6BA5B9C7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Impl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3701C">
        <w:rPr>
          <w:rFonts w:asciiTheme="minorHAnsi" w:eastAsia="Calibri" w:hAnsiTheme="minorHAnsi" w:cstheme="minorHAnsi"/>
          <w:sz w:val="22"/>
          <w:szCs w:val="22"/>
        </w:rPr>
        <w:t>me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701C">
        <w:rPr>
          <w:rFonts w:asciiTheme="minorHAnsi" w:eastAsia="Calibri" w:hAnsiTheme="minorHAnsi" w:cstheme="minorHAnsi"/>
          <w:sz w:val="22"/>
          <w:szCs w:val="22"/>
        </w:rPr>
        <w:t>ted</w:t>
      </w:r>
      <w:r w:rsidRPr="00E3701C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an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ios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and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3701C">
        <w:rPr>
          <w:rFonts w:asciiTheme="minorHAnsi" w:eastAsia="Calibri" w:hAnsiTheme="minorHAnsi" w:cstheme="minorHAnsi"/>
          <w:sz w:val="22"/>
          <w:szCs w:val="22"/>
        </w:rPr>
        <w:t>ndroid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ap</w:t>
      </w:r>
      <w:r w:rsidRPr="00E3701C">
        <w:rPr>
          <w:rFonts w:asciiTheme="minorHAnsi" w:eastAsia="Calibri" w:hAnsiTheme="minorHAnsi" w:cstheme="minorHAnsi"/>
          <w:sz w:val="22"/>
          <w:szCs w:val="22"/>
        </w:rPr>
        <w:t>p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f</w:t>
      </w:r>
      <w:r w:rsidRPr="00E3701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3701C">
        <w:rPr>
          <w:rFonts w:asciiTheme="minorHAnsi" w:eastAsia="Calibri" w:hAnsiTheme="minorHAnsi" w:cstheme="minorHAnsi"/>
          <w:sz w:val="22"/>
          <w:szCs w:val="22"/>
        </w:rPr>
        <w:t>r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un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3701C">
        <w:rPr>
          <w:rFonts w:asciiTheme="minorHAnsi" w:eastAsia="Calibri" w:hAnsiTheme="minorHAnsi" w:cstheme="minorHAnsi"/>
          <w:sz w:val="22"/>
          <w:szCs w:val="22"/>
        </w:rPr>
        <w:t>erstand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3701C">
        <w:rPr>
          <w:rFonts w:asciiTheme="minorHAnsi" w:eastAsia="Calibri" w:hAnsiTheme="minorHAnsi" w:cstheme="minorHAnsi"/>
          <w:sz w:val="22"/>
          <w:szCs w:val="22"/>
        </w:rPr>
        <w:t>ng</w:t>
      </w:r>
      <w:r w:rsidRPr="00E3701C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UNI</w:t>
      </w:r>
      <w:r w:rsidRPr="00E370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Financial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Aid</w:t>
      </w:r>
    </w:p>
    <w:p w14:paraId="4FD4FAC2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Provide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hardware,</w:t>
      </w:r>
      <w:r w:rsidRPr="00E370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software,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and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net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3701C">
        <w:rPr>
          <w:rFonts w:asciiTheme="minorHAnsi" w:eastAsia="Calibri" w:hAnsiTheme="minorHAnsi" w:cstheme="minorHAnsi"/>
          <w:sz w:val="22"/>
          <w:szCs w:val="22"/>
        </w:rPr>
        <w:t>ork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support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3701C">
        <w:rPr>
          <w:rFonts w:asciiTheme="minorHAnsi" w:eastAsia="Calibri" w:hAnsiTheme="minorHAnsi" w:cstheme="minorHAnsi"/>
          <w:sz w:val="22"/>
          <w:szCs w:val="22"/>
        </w:rPr>
        <w:t>o</w:t>
      </w:r>
      <w:r w:rsidRPr="00E370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staff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and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stude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701C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38A4BADF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Research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and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develop</w:t>
      </w:r>
      <w:r w:rsidRPr="00E370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tra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3701C">
        <w:rPr>
          <w:rFonts w:asciiTheme="minorHAnsi" w:eastAsia="Calibri" w:hAnsiTheme="minorHAnsi" w:cstheme="minorHAnsi"/>
          <w:sz w:val="22"/>
          <w:szCs w:val="22"/>
        </w:rPr>
        <w:t>ning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pro</w:t>
      </w:r>
      <w:r w:rsidRPr="00E3701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3701C">
        <w:rPr>
          <w:rFonts w:asciiTheme="minorHAnsi" w:eastAsia="Calibri" w:hAnsiTheme="minorHAnsi" w:cstheme="minorHAnsi"/>
          <w:sz w:val="22"/>
          <w:szCs w:val="22"/>
        </w:rPr>
        <w:t>edures</w:t>
      </w:r>
      <w:r w:rsidRPr="00E3701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for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incre</w:t>
      </w:r>
      <w:r w:rsidRPr="00E3701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3701C">
        <w:rPr>
          <w:rFonts w:asciiTheme="minorHAnsi" w:eastAsia="Calibri" w:hAnsiTheme="minorHAnsi" w:cstheme="minorHAnsi"/>
          <w:sz w:val="22"/>
          <w:szCs w:val="22"/>
        </w:rPr>
        <w:t>sing</w:t>
      </w:r>
      <w:r w:rsidRPr="00E370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data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security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with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all staff</w:t>
      </w:r>
    </w:p>
    <w:p w14:paraId="22A1C10C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Mainta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3701C">
        <w:rPr>
          <w:rFonts w:asciiTheme="minorHAnsi" w:eastAsia="Calibri" w:hAnsiTheme="minorHAnsi" w:cstheme="minorHAnsi"/>
          <w:sz w:val="22"/>
          <w:szCs w:val="22"/>
        </w:rPr>
        <w:t>n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ha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3701C">
        <w:rPr>
          <w:rFonts w:asciiTheme="minorHAnsi" w:eastAsia="Calibri" w:hAnsiTheme="minorHAnsi" w:cstheme="minorHAnsi"/>
          <w:sz w:val="22"/>
          <w:szCs w:val="22"/>
        </w:rPr>
        <w:t>dware</w:t>
      </w:r>
      <w:r w:rsidRPr="00E370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and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software</w:t>
      </w:r>
      <w:r w:rsidRPr="00E370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to</w:t>
      </w:r>
      <w:r w:rsidRPr="00E370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3701C">
        <w:rPr>
          <w:rFonts w:asciiTheme="minorHAnsi" w:eastAsia="Calibri" w:hAnsiTheme="minorHAnsi" w:cstheme="minorHAnsi"/>
          <w:sz w:val="22"/>
          <w:szCs w:val="22"/>
        </w:rPr>
        <w:t>u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701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3701C">
        <w:rPr>
          <w:rFonts w:asciiTheme="minorHAnsi" w:eastAsia="Calibri" w:hAnsiTheme="minorHAnsi" w:cstheme="minorHAnsi"/>
          <w:sz w:val="22"/>
          <w:szCs w:val="22"/>
        </w:rPr>
        <w:t>ti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3701C">
        <w:rPr>
          <w:rFonts w:asciiTheme="minorHAnsi" w:eastAsia="Calibri" w:hAnsiTheme="minorHAnsi" w:cstheme="minorHAnsi"/>
          <w:sz w:val="22"/>
          <w:szCs w:val="22"/>
        </w:rPr>
        <w:t>n</w:t>
      </w:r>
      <w:r w:rsidRPr="00E370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3701C">
        <w:rPr>
          <w:rFonts w:asciiTheme="minorHAnsi" w:eastAsia="Calibri" w:hAnsiTheme="minorHAnsi" w:cstheme="minorHAnsi"/>
          <w:sz w:val="22"/>
          <w:szCs w:val="22"/>
        </w:rPr>
        <w:t>t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peak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performance</w:t>
      </w:r>
    </w:p>
    <w:p w14:paraId="3277C081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Assist</w:t>
      </w:r>
      <w:r w:rsidRPr="00E370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netwo</w:t>
      </w:r>
      <w:r w:rsidRPr="00E3701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E3701C">
        <w:rPr>
          <w:rFonts w:asciiTheme="minorHAnsi" w:eastAsia="Calibri" w:hAnsiTheme="minorHAnsi" w:cstheme="minorHAnsi"/>
          <w:sz w:val="22"/>
          <w:szCs w:val="22"/>
        </w:rPr>
        <w:t>k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operator</w:t>
      </w:r>
      <w:r w:rsidRPr="00E370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with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daily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b</w:t>
      </w:r>
      <w:r w:rsidRPr="00E3701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3701C">
        <w:rPr>
          <w:rFonts w:asciiTheme="minorHAnsi" w:eastAsia="Calibri" w:hAnsiTheme="minorHAnsi" w:cstheme="minorHAnsi"/>
          <w:sz w:val="22"/>
          <w:szCs w:val="22"/>
        </w:rPr>
        <w:t>ck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‐</w:t>
      </w:r>
      <w:r w:rsidRPr="00E3701C">
        <w:rPr>
          <w:rFonts w:asciiTheme="minorHAnsi" w:eastAsia="Calibri" w:hAnsiTheme="minorHAnsi" w:cstheme="minorHAnsi"/>
          <w:sz w:val="22"/>
          <w:szCs w:val="22"/>
        </w:rPr>
        <w:t>ups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and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n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3701C">
        <w:rPr>
          <w:rFonts w:asciiTheme="minorHAnsi" w:eastAsia="Calibri" w:hAnsiTheme="minorHAnsi" w:cstheme="minorHAnsi"/>
          <w:sz w:val="22"/>
          <w:szCs w:val="22"/>
        </w:rPr>
        <w:t>t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3701C">
        <w:rPr>
          <w:rFonts w:asciiTheme="minorHAnsi" w:eastAsia="Calibri" w:hAnsiTheme="minorHAnsi" w:cstheme="minorHAnsi"/>
          <w:sz w:val="22"/>
          <w:szCs w:val="22"/>
        </w:rPr>
        <w:t>ork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traffic</w:t>
      </w:r>
    </w:p>
    <w:p w14:paraId="3720D1DB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Lead</w:t>
      </w:r>
      <w:r w:rsidRPr="00E370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and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co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701C">
        <w:rPr>
          <w:rFonts w:asciiTheme="minorHAnsi" w:eastAsia="Calibri" w:hAnsiTheme="minorHAnsi" w:cstheme="minorHAnsi"/>
          <w:sz w:val="22"/>
          <w:szCs w:val="22"/>
        </w:rPr>
        <w:t>sult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with</w:t>
      </w:r>
      <w:r w:rsidRPr="00E370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 t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3701C">
        <w:rPr>
          <w:rFonts w:asciiTheme="minorHAnsi" w:eastAsia="Calibri" w:hAnsiTheme="minorHAnsi" w:cstheme="minorHAnsi"/>
          <w:sz w:val="22"/>
          <w:szCs w:val="22"/>
        </w:rPr>
        <w:t>am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th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3701C">
        <w:rPr>
          <w:rFonts w:asciiTheme="minorHAnsi" w:eastAsia="Calibri" w:hAnsiTheme="minorHAnsi" w:cstheme="minorHAnsi"/>
          <w:sz w:val="22"/>
          <w:szCs w:val="22"/>
        </w:rPr>
        <w:t>ee</w:t>
      </w:r>
      <w:r w:rsidRPr="00E370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to</w:t>
      </w:r>
      <w:r w:rsidRPr="00E370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convert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website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to</w:t>
      </w:r>
      <w:r w:rsidRPr="00E370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new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un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3701C">
        <w:rPr>
          <w:rFonts w:asciiTheme="minorHAnsi" w:eastAsia="Calibri" w:hAnsiTheme="minorHAnsi" w:cstheme="minorHAnsi"/>
          <w:sz w:val="22"/>
          <w:szCs w:val="22"/>
        </w:rPr>
        <w:t>versity</w:t>
      </w:r>
      <w:r w:rsidRPr="00E370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standard</w:t>
      </w:r>
      <w:r w:rsidRPr="00E370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in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Drupal</w:t>
      </w:r>
    </w:p>
    <w:p w14:paraId="011F92DB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Develop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and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maintain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inv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3701C">
        <w:rPr>
          <w:rFonts w:asciiTheme="minorHAnsi" w:eastAsia="Calibri" w:hAnsiTheme="minorHAnsi" w:cstheme="minorHAnsi"/>
          <w:sz w:val="22"/>
          <w:szCs w:val="22"/>
        </w:rPr>
        <w:t>ntory</w:t>
      </w:r>
      <w:r w:rsidRPr="00E3701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records</w:t>
      </w:r>
      <w:r w:rsidRPr="00E370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and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3701C">
        <w:rPr>
          <w:rFonts w:asciiTheme="minorHAnsi" w:eastAsia="Calibri" w:hAnsiTheme="minorHAnsi" w:cstheme="minorHAnsi"/>
          <w:sz w:val="22"/>
          <w:szCs w:val="22"/>
        </w:rPr>
        <w:t>eb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pa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E3701C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33519C4C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Format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data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E3701C">
        <w:rPr>
          <w:rFonts w:asciiTheme="minorHAnsi" w:eastAsia="Calibri" w:hAnsiTheme="minorHAnsi" w:cstheme="minorHAnsi"/>
          <w:sz w:val="22"/>
          <w:szCs w:val="22"/>
        </w:rPr>
        <w:t>r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uploads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E3701C">
        <w:rPr>
          <w:rFonts w:asciiTheme="minorHAnsi" w:eastAsia="Calibri" w:hAnsiTheme="minorHAnsi" w:cstheme="minorHAnsi"/>
          <w:sz w:val="22"/>
          <w:szCs w:val="22"/>
        </w:rPr>
        <w:t>d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pu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E3701C">
        <w:rPr>
          <w:rFonts w:asciiTheme="minorHAnsi" w:eastAsia="Calibri" w:hAnsiTheme="minorHAnsi" w:cstheme="minorHAnsi"/>
          <w:sz w:val="22"/>
          <w:szCs w:val="22"/>
        </w:rPr>
        <w:t>l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d</w:t>
      </w:r>
      <w:r w:rsidRPr="00E3701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3701C">
        <w:rPr>
          <w:rFonts w:asciiTheme="minorHAnsi" w:eastAsia="Calibri" w:hAnsiTheme="minorHAnsi" w:cstheme="minorHAnsi"/>
          <w:sz w:val="22"/>
          <w:szCs w:val="22"/>
        </w:rPr>
        <w:t>ta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for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reports</w:t>
      </w:r>
    </w:p>
    <w:p w14:paraId="5CE5E70D" w14:textId="77777777" w:rsidR="00D1074F" w:rsidRPr="00E3701C" w:rsidRDefault="00E3701C" w:rsidP="00E3701C">
      <w:pPr>
        <w:spacing w:before="97"/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eastAsia="Calibri" w:hAnsiTheme="minorHAnsi" w:cstheme="minorHAnsi"/>
          <w:b/>
          <w:sz w:val="22"/>
          <w:szCs w:val="22"/>
        </w:rPr>
        <w:t>GMAC,</w:t>
      </w:r>
      <w:r w:rsidRPr="00E3701C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Waterloo,</w:t>
      </w:r>
      <w:r w:rsidRPr="00E370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IA</w:t>
      </w:r>
      <w:r w:rsidRPr="00E3701C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</w:t>
      </w:r>
      <w:r w:rsidRPr="00E3701C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December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20XX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‐</w:t>
      </w:r>
      <w:r w:rsidRPr="00E370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3701C">
        <w:rPr>
          <w:rFonts w:asciiTheme="minorHAnsi" w:eastAsia="Calibri" w:hAnsiTheme="minorHAnsi" w:cstheme="minorHAnsi"/>
          <w:sz w:val="22"/>
          <w:szCs w:val="22"/>
        </w:rPr>
        <w:t>ugust</w:t>
      </w:r>
      <w:r w:rsidRPr="00E370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20XX</w:t>
      </w:r>
    </w:p>
    <w:p w14:paraId="7ADDC216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eastAsia="Calibri" w:hAnsiTheme="minorHAnsi" w:cstheme="minorHAnsi"/>
          <w:i/>
          <w:sz w:val="22"/>
          <w:szCs w:val="22"/>
        </w:rPr>
        <w:t>Computer</w:t>
      </w:r>
      <w:r w:rsidRPr="00E3701C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i/>
          <w:sz w:val="22"/>
          <w:szCs w:val="22"/>
        </w:rPr>
        <w:t>Technici</w:t>
      </w:r>
      <w:r w:rsidRPr="00E3701C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E3701C">
        <w:rPr>
          <w:rFonts w:asciiTheme="minorHAnsi" w:eastAsia="Calibri" w:hAnsiTheme="minorHAnsi" w:cstheme="minorHAnsi"/>
          <w:i/>
          <w:sz w:val="22"/>
          <w:szCs w:val="22"/>
        </w:rPr>
        <w:t>n</w:t>
      </w:r>
    </w:p>
    <w:p w14:paraId="286BBEC7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Answered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technical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que</w:t>
      </w:r>
      <w:r w:rsidRPr="00E3701C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E3701C">
        <w:rPr>
          <w:rFonts w:asciiTheme="minorHAnsi" w:eastAsia="Calibri" w:hAnsiTheme="minorHAnsi" w:cstheme="minorHAnsi"/>
          <w:sz w:val="22"/>
          <w:szCs w:val="22"/>
        </w:rPr>
        <w:t>t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io</w:t>
      </w:r>
      <w:r w:rsidRPr="00E3701C">
        <w:rPr>
          <w:rFonts w:asciiTheme="minorHAnsi" w:eastAsia="Calibri" w:hAnsiTheme="minorHAnsi" w:cstheme="minorHAnsi"/>
          <w:sz w:val="22"/>
          <w:szCs w:val="22"/>
        </w:rPr>
        <w:t>ns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in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 clear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and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concise</w:t>
      </w:r>
      <w:r w:rsidRPr="00E370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manner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for</w:t>
      </w:r>
      <w:r w:rsidRPr="00E370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basic‐end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use</w:t>
      </w:r>
      <w:r w:rsidRPr="00E3701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E3701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882AAA4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Trained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eight</w:t>
      </w:r>
      <w:r w:rsidRPr="00E370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new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employees</w:t>
      </w:r>
      <w:r w:rsidRPr="00E3701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in</w:t>
      </w:r>
      <w:r w:rsidRPr="00E370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hard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3701C">
        <w:rPr>
          <w:rFonts w:asciiTheme="minorHAnsi" w:eastAsia="Calibri" w:hAnsiTheme="minorHAnsi" w:cstheme="minorHAnsi"/>
          <w:sz w:val="22"/>
          <w:szCs w:val="22"/>
        </w:rPr>
        <w:t>are</w:t>
      </w:r>
      <w:r w:rsidRPr="00E3701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and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software</w:t>
      </w:r>
      <w:r w:rsidRPr="00E370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appl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3701C">
        <w:rPr>
          <w:rFonts w:asciiTheme="minorHAnsi" w:eastAsia="Calibri" w:hAnsiTheme="minorHAnsi" w:cstheme="minorHAnsi"/>
          <w:sz w:val="22"/>
          <w:szCs w:val="22"/>
        </w:rPr>
        <w:t>cations</w:t>
      </w:r>
    </w:p>
    <w:p w14:paraId="57D920F4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Repaired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and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maintained</w:t>
      </w:r>
      <w:r w:rsidRPr="00E370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computers</w:t>
      </w:r>
      <w:r w:rsidRPr="00E3701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for</w:t>
      </w:r>
      <w:r w:rsidRPr="00E370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maxim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3701C">
        <w:rPr>
          <w:rFonts w:asciiTheme="minorHAnsi" w:eastAsia="Calibri" w:hAnsiTheme="minorHAnsi" w:cstheme="minorHAnsi"/>
          <w:sz w:val="22"/>
          <w:szCs w:val="22"/>
        </w:rPr>
        <w:t>m</w:t>
      </w:r>
      <w:r w:rsidRPr="00E3701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w</w:t>
      </w:r>
      <w:r w:rsidRPr="00E3701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3701C">
        <w:rPr>
          <w:rFonts w:asciiTheme="minorHAnsi" w:eastAsia="Calibri" w:hAnsiTheme="minorHAnsi" w:cstheme="minorHAnsi"/>
          <w:sz w:val="22"/>
          <w:szCs w:val="22"/>
        </w:rPr>
        <w:t>rking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capac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E3701C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3FD22681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Conducted</w:t>
      </w:r>
      <w:r w:rsidRPr="00E370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computer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tra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3701C">
        <w:rPr>
          <w:rFonts w:asciiTheme="minorHAnsi" w:eastAsia="Calibri" w:hAnsiTheme="minorHAnsi" w:cstheme="minorHAnsi"/>
          <w:sz w:val="22"/>
          <w:szCs w:val="22"/>
        </w:rPr>
        <w:t>ning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classes</w:t>
      </w:r>
      <w:r w:rsidRPr="00E370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E3701C">
        <w:rPr>
          <w:rFonts w:asciiTheme="minorHAnsi" w:eastAsia="Calibri" w:hAnsiTheme="minorHAnsi" w:cstheme="minorHAnsi"/>
          <w:sz w:val="22"/>
          <w:szCs w:val="22"/>
        </w:rPr>
        <w:t>r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15</w:t>
      </w:r>
      <w:r w:rsidRPr="00E370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emplo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3701C">
        <w:rPr>
          <w:rFonts w:asciiTheme="minorHAnsi" w:eastAsia="Calibri" w:hAnsiTheme="minorHAnsi" w:cstheme="minorHAnsi"/>
          <w:sz w:val="22"/>
          <w:szCs w:val="22"/>
        </w:rPr>
        <w:t>ees</w:t>
      </w:r>
    </w:p>
    <w:p w14:paraId="7C1BF1FC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Facilitated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c</w:t>
      </w:r>
      <w:r w:rsidRPr="00E3701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3701C">
        <w:rPr>
          <w:rFonts w:asciiTheme="minorHAnsi" w:eastAsia="Calibri" w:hAnsiTheme="minorHAnsi" w:cstheme="minorHAnsi"/>
          <w:sz w:val="22"/>
          <w:szCs w:val="22"/>
        </w:rPr>
        <w:t>mputer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moves</w:t>
      </w:r>
      <w:r w:rsidRPr="00E370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througho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3701C">
        <w:rPr>
          <w:rFonts w:asciiTheme="minorHAnsi" w:eastAsia="Calibri" w:hAnsiTheme="minorHAnsi" w:cstheme="minorHAnsi"/>
          <w:sz w:val="22"/>
          <w:szCs w:val="22"/>
        </w:rPr>
        <w:t>t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the</w:t>
      </w:r>
      <w:r w:rsidRPr="00E370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company</w:t>
      </w:r>
    </w:p>
    <w:p w14:paraId="571F498E" w14:textId="77777777" w:rsidR="00D1074F" w:rsidRPr="00E3701C" w:rsidRDefault="00E3701C" w:rsidP="00E3701C">
      <w:pPr>
        <w:spacing w:before="97"/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E3701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E3701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Curris</w:t>
      </w:r>
      <w:r w:rsidRPr="00E3701C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Business</w:t>
      </w:r>
      <w:r w:rsidRPr="00E3701C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Build</w:t>
      </w:r>
      <w:r w:rsidRPr="00E3701C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ng,</w:t>
      </w:r>
      <w:r w:rsidRPr="00E3701C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Cedar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Fal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E3701C">
        <w:rPr>
          <w:rFonts w:asciiTheme="minorHAnsi" w:eastAsia="Calibri" w:hAnsiTheme="minorHAnsi" w:cstheme="minorHAnsi"/>
          <w:sz w:val="22"/>
          <w:szCs w:val="22"/>
        </w:rPr>
        <w:t>s,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 xml:space="preserve">IA                                                  </w:t>
      </w:r>
      <w:r w:rsidRPr="00E3701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August</w:t>
      </w:r>
      <w:r w:rsidRPr="00E370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20XX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‐</w:t>
      </w:r>
      <w:r w:rsidRPr="00E370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December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E3701C">
        <w:rPr>
          <w:rFonts w:asciiTheme="minorHAnsi" w:eastAsia="Calibri" w:hAnsiTheme="minorHAnsi" w:cstheme="minorHAnsi"/>
          <w:sz w:val="22"/>
          <w:szCs w:val="22"/>
        </w:rPr>
        <w:t>0XX</w:t>
      </w:r>
    </w:p>
    <w:p w14:paraId="6655B3E9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eastAsia="Calibri" w:hAnsiTheme="minorHAnsi" w:cstheme="minorHAnsi"/>
          <w:i/>
          <w:sz w:val="22"/>
          <w:szCs w:val="22"/>
        </w:rPr>
        <w:t>Lab</w:t>
      </w:r>
      <w:r w:rsidRPr="00E3701C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i/>
          <w:sz w:val="22"/>
          <w:szCs w:val="22"/>
        </w:rPr>
        <w:t>Assistant</w:t>
      </w:r>
    </w:p>
    <w:p w14:paraId="00E3DDFF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Assisted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students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with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hardware,</w:t>
      </w:r>
      <w:r w:rsidRPr="00E370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software,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and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pr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3701C">
        <w:rPr>
          <w:rFonts w:asciiTheme="minorHAnsi" w:eastAsia="Calibri" w:hAnsiTheme="minorHAnsi" w:cstheme="minorHAnsi"/>
          <w:sz w:val="22"/>
          <w:szCs w:val="22"/>
        </w:rPr>
        <w:t>nting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E3701C">
        <w:rPr>
          <w:rFonts w:asciiTheme="minorHAnsi" w:eastAsia="Calibri" w:hAnsiTheme="minorHAnsi" w:cstheme="minorHAnsi"/>
          <w:sz w:val="22"/>
          <w:szCs w:val="22"/>
        </w:rPr>
        <w:t>u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E3701C">
        <w:rPr>
          <w:rFonts w:asciiTheme="minorHAnsi" w:eastAsia="Calibri" w:hAnsiTheme="minorHAnsi" w:cstheme="minorHAnsi"/>
          <w:sz w:val="22"/>
          <w:szCs w:val="22"/>
        </w:rPr>
        <w:t>ti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3701C">
        <w:rPr>
          <w:rFonts w:asciiTheme="minorHAnsi" w:eastAsia="Calibri" w:hAnsiTheme="minorHAnsi" w:cstheme="minorHAnsi"/>
          <w:sz w:val="22"/>
          <w:szCs w:val="22"/>
        </w:rPr>
        <w:t>ns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and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proble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3701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0C825C7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Oversaw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and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maintain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3701C">
        <w:rPr>
          <w:rFonts w:asciiTheme="minorHAnsi" w:eastAsia="Calibri" w:hAnsiTheme="minorHAnsi" w:cstheme="minorHAnsi"/>
          <w:sz w:val="22"/>
          <w:szCs w:val="22"/>
        </w:rPr>
        <w:t>d</w:t>
      </w:r>
      <w:r w:rsidRPr="00E370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computers</w:t>
      </w:r>
    </w:p>
    <w:p w14:paraId="595E083A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Answered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diverse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3701C">
        <w:rPr>
          <w:rFonts w:asciiTheme="minorHAnsi" w:eastAsia="Calibri" w:hAnsiTheme="minorHAnsi" w:cstheme="minorHAnsi"/>
          <w:sz w:val="22"/>
          <w:szCs w:val="22"/>
        </w:rPr>
        <w:t>chnol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3701C">
        <w:rPr>
          <w:rFonts w:asciiTheme="minorHAnsi" w:eastAsia="Calibri" w:hAnsiTheme="minorHAnsi" w:cstheme="minorHAnsi"/>
          <w:sz w:val="22"/>
          <w:szCs w:val="22"/>
        </w:rPr>
        <w:t>g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3701C">
        <w:rPr>
          <w:rFonts w:asciiTheme="minorHAnsi" w:eastAsia="Calibri" w:hAnsiTheme="minorHAnsi" w:cstheme="minorHAnsi"/>
          <w:sz w:val="22"/>
          <w:szCs w:val="22"/>
        </w:rPr>
        <w:t>‐related</w:t>
      </w:r>
      <w:r w:rsidRPr="00E3701C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q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3701C">
        <w:rPr>
          <w:rFonts w:asciiTheme="minorHAnsi" w:eastAsia="Calibri" w:hAnsiTheme="minorHAnsi" w:cstheme="minorHAnsi"/>
          <w:sz w:val="22"/>
          <w:szCs w:val="22"/>
        </w:rPr>
        <w:t>estions</w:t>
      </w:r>
    </w:p>
    <w:p w14:paraId="076E8293" w14:textId="77777777" w:rsidR="00D1074F" w:rsidRPr="00E3701C" w:rsidRDefault="00D1074F" w:rsidP="00E3701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593EB4A" w14:textId="77777777" w:rsidR="00D1074F" w:rsidRPr="00E3701C" w:rsidRDefault="00D1074F" w:rsidP="00E3701C">
      <w:pPr>
        <w:rPr>
          <w:rFonts w:asciiTheme="minorHAnsi" w:hAnsiTheme="minorHAnsi" w:cstheme="minorHAnsi"/>
          <w:sz w:val="22"/>
          <w:szCs w:val="22"/>
        </w:rPr>
      </w:pPr>
    </w:p>
    <w:p w14:paraId="06B63DF8" w14:textId="77777777" w:rsidR="00D1074F" w:rsidRPr="00E3701C" w:rsidRDefault="00E3701C" w:rsidP="00E3701C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OLLE</w:t>
      </w:r>
      <w:r w:rsidRPr="00E3701C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3701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CTI</w:t>
      </w:r>
      <w:r w:rsidRPr="00E3701C">
        <w:rPr>
          <w:rFonts w:asciiTheme="minorHAnsi" w:eastAsia="Calibri" w:hAnsiTheme="minorHAnsi" w:cstheme="minorHAnsi"/>
          <w:b/>
          <w:spacing w:val="2"/>
          <w:sz w:val="22"/>
          <w:szCs w:val="22"/>
        </w:rPr>
        <w:t>V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ITIES</w:t>
      </w:r>
    </w:p>
    <w:p w14:paraId="1873FC88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eastAsia="Calibri" w:hAnsiTheme="minorHAnsi" w:cstheme="minorHAnsi"/>
          <w:b/>
          <w:sz w:val="22"/>
          <w:szCs w:val="22"/>
        </w:rPr>
        <w:t>Computer</w:t>
      </w:r>
      <w:r w:rsidRPr="00E3701C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Club</w:t>
      </w:r>
    </w:p>
    <w:p w14:paraId="34ABB20B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eastAsia="Calibri" w:hAnsiTheme="minorHAnsi" w:cstheme="minorHAnsi"/>
          <w:i/>
          <w:sz w:val="22"/>
          <w:szCs w:val="22"/>
        </w:rPr>
        <w:t>President</w:t>
      </w:r>
      <w:r w:rsidRPr="00E3701C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</w:t>
      </w:r>
      <w:r w:rsidRPr="00E3701C">
        <w:rPr>
          <w:rFonts w:asciiTheme="minorHAnsi" w:eastAsia="Calibri" w:hAnsiTheme="minorHAnsi" w:cstheme="minorHAnsi"/>
          <w:i/>
          <w:spacing w:val="1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August</w:t>
      </w:r>
      <w:r w:rsidRPr="00E370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20XX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–</w:t>
      </w:r>
      <w:r w:rsidRPr="00E370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May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20XX</w:t>
      </w:r>
    </w:p>
    <w:p w14:paraId="39DA1229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Revived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 c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lu</w:t>
      </w:r>
      <w:r w:rsidRPr="00E3701C">
        <w:rPr>
          <w:rFonts w:asciiTheme="minorHAnsi" w:eastAsia="Calibri" w:hAnsiTheme="minorHAnsi" w:cstheme="minorHAnsi"/>
          <w:sz w:val="22"/>
          <w:szCs w:val="22"/>
        </w:rPr>
        <w:t>b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th</w:t>
      </w:r>
      <w:r w:rsidRPr="00E3701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3701C">
        <w:rPr>
          <w:rFonts w:asciiTheme="minorHAnsi" w:eastAsia="Calibri" w:hAnsiTheme="minorHAnsi" w:cstheme="minorHAnsi"/>
          <w:sz w:val="22"/>
          <w:szCs w:val="22"/>
        </w:rPr>
        <w:t>t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was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d</w:t>
      </w:r>
      <w:r w:rsidRPr="00E3701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3701C">
        <w:rPr>
          <w:rFonts w:asciiTheme="minorHAnsi" w:eastAsia="Calibri" w:hAnsiTheme="minorHAnsi" w:cstheme="minorHAnsi"/>
          <w:sz w:val="22"/>
          <w:szCs w:val="22"/>
        </w:rPr>
        <w:t>wn</w:t>
      </w:r>
      <w:r w:rsidRPr="00E370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to</w:t>
      </w:r>
      <w:r w:rsidRPr="00E370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only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fi</w:t>
      </w:r>
      <w:r w:rsidRPr="00E3701C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E3701C">
        <w:rPr>
          <w:rFonts w:asciiTheme="minorHAnsi" w:eastAsia="Calibri" w:hAnsiTheme="minorHAnsi" w:cstheme="minorHAnsi"/>
          <w:sz w:val="22"/>
          <w:szCs w:val="22"/>
        </w:rPr>
        <w:t>e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m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3701C">
        <w:rPr>
          <w:rFonts w:asciiTheme="minorHAnsi" w:eastAsia="Calibri" w:hAnsiTheme="minorHAnsi" w:cstheme="minorHAnsi"/>
          <w:sz w:val="22"/>
          <w:szCs w:val="22"/>
        </w:rPr>
        <w:t>mbers,</w:t>
      </w:r>
      <w:r w:rsidRPr="00E370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growing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to</w:t>
      </w:r>
      <w:r w:rsidRPr="00E370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thi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3701C">
        <w:rPr>
          <w:rFonts w:asciiTheme="minorHAnsi" w:eastAsia="Calibri" w:hAnsiTheme="minorHAnsi" w:cstheme="minorHAnsi"/>
          <w:sz w:val="22"/>
          <w:szCs w:val="22"/>
        </w:rPr>
        <w:t>ty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new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mem</w:t>
      </w:r>
      <w:r w:rsidRPr="00E3701C">
        <w:rPr>
          <w:rFonts w:asciiTheme="minorHAnsi" w:eastAsia="Calibri" w:hAnsiTheme="minorHAnsi" w:cstheme="minorHAnsi"/>
          <w:sz w:val="22"/>
          <w:szCs w:val="22"/>
        </w:rPr>
        <w:t>b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ers</w:t>
      </w:r>
    </w:p>
    <w:p w14:paraId="7DF77147" w14:textId="77777777" w:rsidR="00D1074F" w:rsidRPr="00E3701C" w:rsidRDefault="00E3701C" w:rsidP="00E3701C">
      <w:pPr>
        <w:tabs>
          <w:tab w:val="left" w:pos="1180"/>
        </w:tabs>
        <w:spacing w:before="1"/>
        <w:ind w:left="1184" w:right="807" w:hanging="360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ab/>
      </w:r>
      <w:r w:rsidRPr="00E3701C">
        <w:rPr>
          <w:rFonts w:asciiTheme="minorHAnsi" w:eastAsia="Calibri" w:hAnsiTheme="minorHAnsi" w:cstheme="minorHAnsi"/>
          <w:sz w:val="22"/>
          <w:szCs w:val="22"/>
        </w:rPr>
        <w:t>Impl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3701C">
        <w:rPr>
          <w:rFonts w:asciiTheme="minorHAnsi" w:eastAsia="Calibri" w:hAnsiTheme="minorHAnsi" w:cstheme="minorHAnsi"/>
          <w:sz w:val="22"/>
          <w:szCs w:val="22"/>
        </w:rPr>
        <w:t>me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701C">
        <w:rPr>
          <w:rFonts w:asciiTheme="minorHAnsi" w:eastAsia="Calibri" w:hAnsiTheme="minorHAnsi" w:cstheme="minorHAnsi"/>
          <w:sz w:val="22"/>
          <w:szCs w:val="22"/>
        </w:rPr>
        <w:t>ted</w:t>
      </w:r>
      <w:r w:rsidRPr="00E3701C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a</w:t>
      </w:r>
      <w:r w:rsidRPr="00E370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new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vision</w:t>
      </w:r>
      <w:r w:rsidRPr="00E370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focused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3701C">
        <w:rPr>
          <w:rFonts w:asciiTheme="minorHAnsi" w:eastAsia="Calibri" w:hAnsiTheme="minorHAnsi" w:cstheme="minorHAnsi"/>
          <w:sz w:val="22"/>
          <w:szCs w:val="22"/>
        </w:rPr>
        <w:t>n</w:t>
      </w:r>
      <w:r w:rsidRPr="00E370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p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3701C">
        <w:rPr>
          <w:rFonts w:asciiTheme="minorHAnsi" w:eastAsia="Calibri" w:hAnsiTheme="minorHAnsi" w:cstheme="minorHAnsi"/>
          <w:sz w:val="22"/>
          <w:szCs w:val="22"/>
        </w:rPr>
        <w:t>ogramming,</w:t>
      </w:r>
      <w:r w:rsidRPr="00E3701C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3701C">
        <w:rPr>
          <w:rFonts w:asciiTheme="minorHAnsi" w:eastAsia="Calibri" w:hAnsiTheme="minorHAnsi" w:cstheme="minorHAnsi"/>
          <w:sz w:val="22"/>
          <w:szCs w:val="22"/>
        </w:rPr>
        <w:t>n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3701C">
        <w:rPr>
          <w:rFonts w:asciiTheme="minorHAnsi" w:eastAsia="Calibri" w:hAnsiTheme="minorHAnsi" w:cstheme="minorHAnsi"/>
          <w:sz w:val="22"/>
          <w:szCs w:val="22"/>
        </w:rPr>
        <w:t>iting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g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3701C">
        <w:rPr>
          <w:rFonts w:asciiTheme="minorHAnsi" w:eastAsia="Calibri" w:hAnsiTheme="minorHAnsi" w:cstheme="minorHAnsi"/>
          <w:sz w:val="22"/>
          <w:szCs w:val="22"/>
        </w:rPr>
        <w:t>ests</w:t>
      </w:r>
      <w:r w:rsidRPr="00E370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from</w:t>
      </w:r>
      <w:r w:rsidRPr="00E370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top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c</w:t>
      </w:r>
      <w:r w:rsidRPr="00E3701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3701C">
        <w:rPr>
          <w:rFonts w:asciiTheme="minorHAnsi" w:eastAsia="Calibri" w:hAnsiTheme="minorHAnsi" w:cstheme="minorHAnsi"/>
          <w:sz w:val="22"/>
          <w:szCs w:val="22"/>
        </w:rPr>
        <w:t>mpanies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to</w:t>
      </w:r>
      <w:r w:rsidRPr="00E370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E3701C">
        <w:rPr>
          <w:rFonts w:asciiTheme="minorHAnsi" w:eastAsia="Calibri" w:hAnsiTheme="minorHAnsi" w:cstheme="minorHAnsi"/>
          <w:sz w:val="22"/>
          <w:szCs w:val="22"/>
        </w:rPr>
        <w:t>hare projects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E3701C">
        <w:rPr>
          <w:rFonts w:asciiTheme="minorHAnsi" w:eastAsia="Calibri" w:hAnsiTheme="minorHAnsi" w:cstheme="minorHAnsi"/>
          <w:sz w:val="22"/>
          <w:szCs w:val="22"/>
        </w:rPr>
        <w:t>d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teach</w:t>
      </w:r>
      <w:r w:rsidRPr="00E370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ne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3701C">
        <w:rPr>
          <w:rFonts w:asciiTheme="minorHAnsi" w:eastAsia="Calibri" w:hAnsiTheme="minorHAnsi" w:cstheme="minorHAnsi"/>
          <w:sz w:val="22"/>
          <w:szCs w:val="22"/>
        </w:rPr>
        <w:t>est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m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3701C">
        <w:rPr>
          <w:rFonts w:asciiTheme="minorHAnsi" w:eastAsia="Calibri" w:hAnsiTheme="minorHAnsi" w:cstheme="minorHAnsi"/>
          <w:sz w:val="22"/>
          <w:szCs w:val="22"/>
        </w:rPr>
        <w:t>thods</w:t>
      </w:r>
    </w:p>
    <w:p w14:paraId="18C1AE73" w14:textId="77777777" w:rsidR="00D1074F" w:rsidRPr="00E3701C" w:rsidRDefault="00D1074F" w:rsidP="00E3701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94E3CC8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E3701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E3701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Lea</w:t>
      </w:r>
      <w:r w:rsidRPr="00E3701C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ership</w:t>
      </w:r>
      <w:r w:rsidRPr="00E3701C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b/>
          <w:sz w:val="22"/>
          <w:szCs w:val="22"/>
        </w:rPr>
        <w:t>Center</w:t>
      </w:r>
    </w:p>
    <w:p w14:paraId="297E97AE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eastAsia="Calibri" w:hAnsiTheme="minorHAnsi" w:cstheme="minorHAnsi"/>
          <w:i/>
          <w:sz w:val="22"/>
          <w:szCs w:val="22"/>
        </w:rPr>
        <w:t>Participant</w:t>
      </w:r>
      <w:r w:rsidRPr="00E3701C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</w:t>
      </w:r>
      <w:r w:rsidRPr="00E3701C">
        <w:rPr>
          <w:rFonts w:asciiTheme="minorHAnsi" w:eastAsia="Calibri" w:hAnsiTheme="minorHAnsi" w:cstheme="minorHAnsi"/>
          <w:i/>
          <w:spacing w:val="20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Octo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3701C">
        <w:rPr>
          <w:rFonts w:asciiTheme="minorHAnsi" w:eastAsia="Calibri" w:hAnsiTheme="minorHAnsi" w:cstheme="minorHAnsi"/>
          <w:sz w:val="22"/>
          <w:szCs w:val="22"/>
        </w:rPr>
        <w:t>er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20X</w:t>
      </w:r>
      <w:r w:rsidRPr="00E3701C">
        <w:rPr>
          <w:rFonts w:asciiTheme="minorHAnsi" w:eastAsia="Calibri" w:hAnsiTheme="minorHAnsi" w:cstheme="minorHAnsi"/>
          <w:sz w:val="22"/>
          <w:szCs w:val="22"/>
        </w:rPr>
        <w:t>X</w:t>
      </w:r>
      <w:r w:rsidRPr="00E370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– May</w:t>
      </w:r>
      <w:r w:rsidRPr="00E370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20XX</w:t>
      </w:r>
    </w:p>
    <w:p w14:paraId="788DAB93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Participat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3701C">
        <w:rPr>
          <w:rFonts w:asciiTheme="minorHAnsi" w:eastAsia="Calibri" w:hAnsiTheme="minorHAnsi" w:cstheme="minorHAnsi"/>
          <w:sz w:val="22"/>
          <w:szCs w:val="22"/>
        </w:rPr>
        <w:t>d</w:t>
      </w:r>
      <w:r w:rsidRPr="00E3701C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3701C">
        <w:rPr>
          <w:rFonts w:asciiTheme="minorHAnsi" w:eastAsia="Calibri" w:hAnsiTheme="minorHAnsi" w:cstheme="minorHAnsi"/>
          <w:sz w:val="22"/>
          <w:szCs w:val="22"/>
        </w:rPr>
        <w:t>n</w:t>
      </w:r>
      <w:r w:rsidRPr="00E370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eight</w:t>
      </w:r>
      <w:r w:rsidRPr="00E370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train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3701C">
        <w:rPr>
          <w:rFonts w:asciiTheme="minorHAnsi" w:eastAsia="Calibri" w:hAnsiTheme="minorHAnsi" w:cstheme="minorHAnsi"/>
          <w:sz w:val="22"/>
          <w:szCs w:val="22"/>
        </w:rPr>
        <w:t>ng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sessions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E3701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3701C">
        <w:rPr>
          <w:rFonts w:asciiTheme="minorHAnsi" w:eastAsia="Calibri" w:hAnsiTheme="minorHAnsi" w:cstheme="minorHAnsi"/>
          <w:sz w:val="22"/>
          <w:szCs w:val="22"/>
        </w:rPr>
        <w:t>u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3701C">
        <w:rPr>
          <w:rFonts w:asciiTheme="minorHAnsi" w:eastAsia="Calibri" w:hAnsiTheme="minorHAnsi" w:cstheme="minorHAnsi"/>
          <w:sz w:val="22"/>
          <w:szCs w:val="22"/>
        </w:rPr>
        <w:t>ed</w:t>
      </w:r>
      <w:r w:rsidRPr="00E370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3701C">
        <w:rPr>
          <w:rFonts w:asciiTheme="minorHAnsi" w:eastAsia="Calibri" w:hAnsiTheme="minorHAnsi" w:cstheme="minorHAnsi"/>
          <w:sz w:val="22"/>
          <w:szCs w:val="22"/>
        </w:rPr>
        <w:t>n</w:t>
      </w:r>
      <w:r w:rsidRPr="00E370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improving</w:t>
      </w:r>
      <w:r w:rsidRPr="00E3701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lead</w:t>
      </w:r>
      <w:r w:rsidRPr="00E370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3701C">
        <w:rPr>
          <w:rFonts w:asciiTheme="minorHAnsi" w:eastAsia="Calibri" w:hAnsiTheme="minorHAnsi" w:cstheme="minorHAnsi"/>
          <w:sz w:val="22"/>
          <w:szCs w:val="22"/>
        </w:rPr>
        <w:t>rship</w:t>
      </w:r>
      <w:r w:rsidRPr="00E3701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skills</w:t>
      </w:r>
    </w:p>
    <w:p w14:paraId="6DFC1D89" w14:textId="77777777" w:rsidR="00D1074F" w:rsidRPr="00E3701C" w:rsidRDefault="00E3701C" w:rsidP="00E3701C">
      <w:pPr>
        <w:ind w:left="824"/>
        <w:rPr>
          <w:rFonts w:asciiTheme="minorHAnsi" w:eastAsia="Calibri" w:hAnsiTheme="minorHAnsi" w:cstheme="minorHAnsi"/>
          <w:sz w:val="22"/>
          <w:szCs w:val="22"/>
        </w:rPr>
      </w:pPr>
      <w:r w:rsidRPr="00E3701C">
        <w:rPr>
          <w:rFonts w:asciiTheme="minorHAnsi" w:hAnsiTheme="minorHAnsi" w:cstheme="minorHAnsi"/>
          <w:sz w:val="22"/>
          <w:szCs w:val="22"/>
        </w:rPr>
        <w:t xml:space="preserve">   </w:t>
      </w:r>
      <w:r w:rsidRPr="00E3701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Identified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pe</w:t>
      </w:r>
      <w:r w:rsidRPr="00E3701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E3701C">
        <w:rPr>
          <w:rFonts w:asciiTheme="minorHAnsi" w:eastAsia="Calibri" w:hAnsiTheme="minorHAnsi" w:cstheme="minorHAnsi"/>
          <w:sz w:val="22"/>
          <w:szCs w:val="22"/>
        </w:rPr>
        <w:t>sonal</w:t>
      </w:r>
      <w:r w:rsidRPr="00E370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leadership</w:t>
      </w:r>
      <w:r w:rsidRPr="00E370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701C">
        <w:rPr>
          <w:rFonts w:asciiTheme="minorHAnsi" w:eastAsia="Calibri" w:hAnsiTheme="minorHAnsi" w:cstheme="minorHAnsi"/>
          <w:sz w:val="22"/>
          <w:szCs w:val="22"/>
        </w:rPr>
        <w:t>traits</w:t>
      </w:r>
    </w:p>
    <w:sectPr w:rsidR="00D1074F" w:rsidRPr="00E3701C">
      <w:type w:val="continuous"/>
      <w:pgSz w:w="12240" w:h="15840"/>
      <w:pgMar w:top="700" w:right="7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473C8"/>
    <w:multiLevelType w:val="multilevel"/>
    <w:tmpl w:val="35B01B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74F"/>
    <w:rsid w:val="00D1074F"/>
    <w:rsid w:val="00E3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1DFD1"/>
  <w15:docId w15:val="{2C658842-E768-4EC7-84A0-591FF2FC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370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70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2021-07-06T12:48:00Z</dcterms:created>
  <dcterms:modified xsi:type="dcterms:W3CDTF">2021-07-06T13:06:00Z</dcterms:modified>
</cp:coreProperties>
</file>